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24C4D" w14:textId="77777777" w:rsidR="000E50D8" w:rsidRPr="000E50D8" w:rsidRDefault="000E50D8">
      <w:pPr>
        <w:spacing w:before="11" w:line="251" w:lineRule="auto"/>
        <w:ind w:left="3372" w:right="3338"/>
        <w:jc w:val="center"/>
        <w:rPr>
          <w:rFonts w:asciiTheme="minorHAns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t>Eshan Howells</w:t>
      </w:r>
    </w:p>
    <w:p w14:paraId="67B02D42" w14:textId="755DE25F" w:rsidR="00D740C4" w:rsidRPr="000E50D8" w:rsidRDefault="00CD0973">
      <w:pPr>
        <w:spacing w:before="11" w:line="251" w:lineRule="auto"/>
        <w:ind w:left="3372" w:right="333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36</w:t>
      </w:r>
      <w:r w:rsidRPr="000E50D8">
        <w:rPr>
          <w:rFonts w:asciiTheme="minorHAnsi" w:eastAsia="Calibri" w:hAnsiTheme="minorHAnsi" w:cstheme="minorHAnsi"/>
          <w:w w:val="66"/>
          <w:sz w:val="22"/>
          <w:szCs w:val="22"/>
        </w:rPr>
        <w:t xml:space="preserve">  </w:t>
      </w:r>
      <w:r w:rsidRPr="000E50D8">
        <w:rPr>
          <w:rFonts w:asciiTheme="minorHAnsi" w:eastAsia="Calibri" w:hAnsiTheme="minorHAnsi" w:cstheme="minorHAnsi"/>
          <w:spacing w:val="7"/>
          <w:w w:val="6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0210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1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28744E3" w14:textId="77777777" w:rsidR="00D740C4" w:rsidRPr="000E50D8" w:rsidRDefault="00CD0973">
      <w:pPr>
        <w:spacing w:before="23" w:line="80" w:lineRule="exact"/>
        <w:ind w:left="4917" w:right="49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7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7"/>
          <w:sz w:val="22"/>
          <w:szCs w:val="22"/>
        </w:rPr>
        <w:t> </w:t>
      </w:r>
    </w:p>
    <w:p w14:paraId="7A6A97B2" w14:textId="77777777" w:rsidR="00D740C4" w:rsidRPr="000E50D8" w:rsidRDefault="00D740C4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64A82B2" w14:textId="11F5EE22" w:rsidR="00D740C4" w:rsidRPr="000E50D8" w:rsidRDefault="00CD0973">
      <w:pPr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5384CA65" w14:textId="2512F448" w:rsidR="00D740C4" w:rsidRPr="000E50D8" w:rsidRDefault="00CD0973">
      <w:pPr>
        <w:spacing w:before="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6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ans</w:t>
      </w:r>
      <w:r w:rsidRPr="000E50D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</w:p>
    <w:p w14:paraId="28555577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CBC88B9" w14:textId="77777777" w:rsidR="00D740C4" w:rsidRPr="000E50D8" w:rsidRDefault="00CD0973">
      <w:pPr>
        <w:spacing w:before="7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PROFESSIONAL</w:t>
      </w:r>
      <w:r w:rsidRPr="000E50D8">
        <w:rPr>
          <w:rFonts w:asciiTheme="minorHAnsi" w:eastAsia="Calibri" w:hAnsiTheme="minorHAnsi" w:cstheme="minorHAnsi"/>
          <w:b/>
          <w:i/>
          <w:spacing w:val="-1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 PROFILE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17D620E3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CB86BBA" w14:textId="77777777" w:rsidR="00D740C4" w:rsidRPr="000E50D8" w:rsidRDefault="00CD0973">
      <w:pPr>
        <w:spacing w:before="6" w:line="251" w:lineRule="auto"/>
        <w:ind w:left="119" w:right="204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xpe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y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seek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Take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cha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ahead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exceed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seek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oaden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kno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ax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asks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ponen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ss/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096815" w14:textId="77777777" w:rsidR="00D740C4" w:rsidRPr="000E50D8" w:rsidRDefault="00CD0973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rtifi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ons/L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cense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s: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ensed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59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4"/>
          <w:w w:val="68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huse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2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2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5EAB93B" w14:textId="77777777" w:rsidR="00D740C4" w:rsidRPr="000E50D8" w:rsidRDefault="00CD0973">
      <w:pPr>
        <w:spacing w:before="1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pu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sk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ills</w:t>
      </w:r>
      <w:r w:rsidRPr="000E50D8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3"/>
          <w:w w:val="68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8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(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l,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ook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)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8D0F0D6" w14:textId="77777777" w:rsidR="00D740C4" w:rsidRPr="000E50D8" w:rsidRDefault="00CD0973">
      <w:pPr>
        <w:spacing w:before="13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24DD5A6C" w14:textId="77777777" w:rsidR="00D740C4" w:rsidRPr="000E50D8" w:rsidRDefault="00CD0973">
      <w:pPr>
        <w:spacing w:before="5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PROFESSIONAL</w:t>
      </w:r>
      <w:r w:rsidRPr="000E50D8">
        <w:rPr>
          <w:rFonts w:asciiTheme="minorHAnsi" w:eastAsia="Calibri" w:hAnsiTheme="minorHAnsi" w:cstheme="minorHAnsi"/>
          <w:b/>
          <w:i/>
          <w:spacing w:val="-1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 EXPERIENCE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5AE2978E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41DD16E0" w14:textId="77777777" w:rsidR="00D740C4" w:rsidRPr="000E50D8" w:rsidRDefault="00CD0973">
      <w:pPr>
        <w:spacing w:before="6" w:line="251" w:lineRule="auto"/>
        <w:ind w:left="119" w:right="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REALTY</w:t>
      </w:r>
      <w:r w:rsidRPr="000E50D8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CH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86"/>
          <w:sz w:val="22"/>
          <w:szCs w:val="22"/>
        </w:rPr>
        <w:t>1/2009</w:t>
      </w:r>
      <w:r w:rsidRPr="000E50D8">
        <w:rPr>
          <w:rFonts w:asciiTheme="minorHAnsi" w:eastAsia="Calibri" w:hAnsiTheme="minorHAnsi" w:cstheme="minorHAnsi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40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8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CAC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nc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36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37"/>
          <w:sz w:val="22"/>
          <w:szCs w:val="22"/>
        </w:rPr>
        <w:t xml:space="preserve">   </w:t>
      </w:r>
      <w:r w:rsidRPr="000E50D8">
        <w:rPr>
          <w:rFonts w:asciiTheme="minorHAnsi" w:eastAsia="Calibri" w:hAnsiTheme="minorHAnsi" w:cstheme="minorHAnsi"/>
          <w:spacing w:val="2"/>
          <w:w w:val="3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37"/>
          <w:sz w:val="22"/>
          <w:szCs w:val="22"/>
        </w:rPr>
        <w:t> (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ene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)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                         </w:t>
      </w:r>
      <w:r w:rsidRPr="000E50D8">
        <w:rPr>
          <w:rFonts w:asciiTheme="minorHAnsi" w:eastAsia="Calibri" w:hAnsiTheme="minorHAnsi" w:cstheme="minorHAnsi"/>
          <w:spacing w:val="-2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$40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a   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0001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40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s/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9C3659E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81E3ADC" w14:textId="77777777" w:rsidR="00D740C4" w:rsidRPr="000E50D8" w:rsidRDefault="00CD0973">
      <w:pPr>
        <w:spacing w:before="6" w:line="251" w:lineRule="auto"/>
        <w:ind w:left="119" w:right="175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TRACT</w:t>
      </w:r>
      <w:r w:rsidRPr="000E50D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a</w:t>
      </w:r>
      <w:r w:rsidRPr="000E50D8">
        <w:rPr>
          <w:rFonts w:asciiTheme="minorHAnsi" w:eastAsia="Calibri" w:hAnsiTheme="minorHAnsi" w:cstheme="minorHAnsi"/>
          <w:w w:val="52"/>
          <w:sz w:val="22"/>
          <w:szCs w:val="22"/>
        </w:rPr>
        <w:t xml:space="preserve">  </w:t>
      </w:r>
      <w:r w:rsidRPr="000E50D8">
        <w:rPr>
          <w:rFonts w:asciiTheme="minorHAnsi" w:eastAsia="Calibri" w:hAnsiTheme="minorHAnsi" w:cstheme="minorHAnsi"/>
          <w:spacing w:val="7"/>
          <w:w w:val="5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anage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Secu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nspe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enue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eau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AC4E94D" w14:textId="77777777" w:rsidR="00D740C4" w:rsidRPr="000E50D8" w:rsidRDefault="00CD0973">
      <w:pPr>
        <w:spacing w:line="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F3737F0" w14:textId="77777777" w:rsidR="00D740C4" w:rsidRPr="000E50D8" w:rsidRDefault="00CD0973">
      <w:pPr>
        <w:tabs>
          <w:tab w:val="left" w:pos="820"/>
        </w:tabs>
        <w:spacing w:before="3" w:line="251" w:lineRule="auto"/>
        <w:ind w:left="839" w:right="165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TRACT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DM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15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30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anag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74"/>
          <w:sz w:val="22"/>
          <w:szCs w:val="22"/>
        </w:rPr>
        <w:t>300    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4"/>
          <w:w w:val="6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wo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Kno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469F3E4" w14:textId="77777777" w:rsidR="00D740C4" w:rsidRPr="000E50D8" w:rsidRDefault="00CD0973">
      <w:pPr>
        <w:tabs>
          <w:tab w:val="left" w:pos="820"/>
        </w:tabs>
        <w:spacing w:before="64" w:line="251" w:lineRule="auto"/>
        <w:ind w:left="839" w:right="157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TRACT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CL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10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ove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phone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docu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Q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docu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abso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 xml:space="preserve">cy   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FBE357D" w14:textId="77777777" w:rsidR="00D740C4" w:rsidRPr="000E50D8" w:rsidRDefault="00CD0973">
      <w:pPr>
        <w:tabs>
          <w:tab w:val="left" w:pos="820"/>
        </w:tabs>
        <w:spacing w:before="59" w:line="251" w:lineRule="auto"/>
        <w:ind w:left="839" w:right="244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PREPARE</w:t>
      </w:r>
      <w:r w:rsidRPr="000E50D8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DO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pacing w:val="1"/>
          <w:w w:val="4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erv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Lesso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Fede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16D713" w14:textId="77777777" w:rsidR="00D740C4" w:rsidRPr="000E50D8" w:rsidRDefault="00CD0973">
      <w:pPr>
        <w:tabs>
          <w:tab w:val="left" w:pos="820"/>
        </w:tabs>
        <w:spacing w:before="59" w:line="251" w:lineRule="auto"/>
        <w:ind w:left="839" w:right="184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TRACT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4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eques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docu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ase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.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q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hase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</w:t>
      </w:r>
      <w:r w:rsidRPr="000E50D8">
        <w:rPr>
          <w:rFonts w:asciiTheme="minorHAnsi" w:eastAsia="Calibri" w:hAnsiTheme="minorHAnsi" w:cstheme="minorHAnsi"/>
          <w:spacing w:val="12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45C580" w14:textId="77777777" w:rsidR="00D740C4" w:rsidRPr="000E50D8" w:rsidRDefault="00CD0973">
      <w:pPr>
        <w:tabs>
          <w:tab w:val="left" w:pos="820"/>
        </w:tabs>
        <w:spacing w:before="64" w:line="250" w:lineRule="auto"/>
        <w:ind w:left="839" w:right="85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TRACT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6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</w:t>
      </w:r>
      <w:r w:rsidRPr="000E50D8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6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9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0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hanges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Cance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avo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1B691EB" w14:textId="77777777" w:rsidR="00D740C4" w:rsidRPr="000E50D8" w:rsidRDefault="00CD0973">
      <w:pPr>
        <w:tabs>
          <w:tab w:val="left" w:pos="820"/>
        </w:tabs>
        <w:spacing w:before="66" w:line="251" w:lineRule="auto"/>
        <w:ind w:left="839" w:right="188" w:hanging="360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pgSz w:w="12240" w:h="15840"/>
          <w:pgMar w:top="680" w:right="1160" w:bottom="280" w:left="1180" w:header="720" w:footer="720" w:gutter="0"/>
          <w:cols w:space="720"/>
        </w:sect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lastRenderedPageBreak/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ALYZE</w:t>
      </w:r>
      <w:r w:rsidRPr="000E50D8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OND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 and</w:t>
      </w:r>
      <w:r w:rsidRPr="000E50D8">
        <w:rPr>
          <w:rFonts w:asciiTheme="minorHAnsi" w:eastAsia="Calibri" w:hAnsiTheme="minorHAnsi" w:cstheme="minorHAnsi"/>
          <w:w w:val="61"/>
          <w:sz w:val="22"/>
          <w:szCs w:val="22"/>
        </w:rPr>
        <w:t xml:space="preserve">  </w:t>
      </w:r>
      <w:r w:rsidRPr="000E50D8">
        <w:rPr>
          <w:rFonts w:asciiTheme="minorHAnsi" w:eastAsia="Calibri" w:hAnsiTheme="minorHAnsi" w:cstheme="minorHAnsi"/>
          <w:spacing w:val="17"/>
          <w:w w:val="61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</w:t>
      </w:r>
      <w:r w:rsidRPr="000E50D8">
        <w:rPr>
          <w:rFonts w:asciiTheme="minorHAnsi" w:eastAsia="Calibri" w:hAnsiTheme="minorHAnsi" w:cstheme="minorHAnsi"/>
          <w:spacing w:val="1"/>
          <w:w w:val="58"/>
          <w:sz w:val="22"/>
          <w:szCs w:val="22"/>
        </w:rPr>
        <w:t>rt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0408DD16" w14:textId="77777777" w:rsidR="00D740C4" w:rsidRPr="000E50D8" w:rsidRDefault="00D740C4">
      <w:pPr>
        <w:spacing w:before="2" w:line="220" w:lineRule="exact"/>
        <w:rPr>
          <w:rFonts w:asciiTheme="minorHAnsi" w:hAnsiTheme="minorHAnsi" w:cstheme="minorHAnsi"/>
          <w:sz w:val="22"/>
          <w:szCs w:val="22"/>
        </w:rPr>
        <w:sectPr w:rsidR="00D740C4" w:rsidRPr="000E50D8">
          <w:headerReference w:type="default" r:id="rId7"/>
          <w:pgSz w:w="12240" w:h="15840"/>
          <w:pgMar w:top="880" w:right="1140" w:bottom="280" w:left="1180" w:header="686" w:footer="0" w:gutter="0"/>
          <w:pgNumType w:start="2"/>
          <w:cols w:space="720"/>
        </w:sectPr>
      </w:pPr>
    </w:p>
    <w:p w14:paraId="63163A14" w14:textId="77777777" w:rsidR="00D740C4" w:rsidRPr="000E50D8" w:rsidRDefault="00CD0973">
      <w:pPr>
        <w:spacing w:before="24"/>
        <w:ind w:right="5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pict w14:anchorId="46FA7753">
          <v:group id="_x0000_s1028" style="position:absolute;left:0;text-align:left;margin-left:63.5pt;margin-top:0;width:485.3pt;height:0;z-index:-251658240;mso-position-horizontal-relative:page" coordorigin="1270" coordsize="9706,0">
            <v:shape id="_x0000_s1029" style="position:absolute;left:1270;width:9706;height:0" coordorigin="1270" coordsize="9706,0" path="m1270,r9706,e" filled="f" strokeweight="2.26pt">
              <v:path arrowok="t"/>
            </v:shape>
            <w10:wrap anchorx="page"/>
          </v:group>
        </w:pic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6BF0E18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8CA016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63F04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0C39D3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2FE0F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A97E4E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5F760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F3EB7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559BFE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4E2AE1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CFC626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1659F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D44B31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58D1D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3641C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F44017" w14:textId="77777777" w:rsidR="00D740C4" w:rsidRPr="000E50D8" w:rsidRDefault="00D740C4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44B9BDB" w14:textId="77777777" w:rsidR="00D740C4" w:rsidRPr="000E50D8" w:rsidRDefault="00CD0973">
      <w:pPr>
        <w:spacing w:line="28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3A6F0CF" w14:textId="77777777" w:rsidR="00D740C4" w:rsidRPr="000E50D8" w:rsidRDefault="00CD0973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br w:type="column"/>
      </w:r>
    </w:p>
    <w:p w14:paraId="5670FD47" w14:textId="77777777" w:rsidR="00D740C4" w:rsidRPr="000E50D8" w:rsidRDefault="00CD0973">
      <w:pPr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Key</w:t>
      </w:r>
      <w:r w:rsidRPr="000E50D8">
        <w:rPr>
          <w:rFonts w:asciiTheme="minorHAnsi" w:eastAsia="Calibri" w:hAnsiTheme="minorHAnsi" w:cstheme="minorHAnsi"/>
          <w:b/>
          <w:i/>
          <w:spacing w:val="-1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z w:val="22"/>
          <w:szCs w:val="22"/>
        </w:rPr>
        <w:t> Accomplishments: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 </w:t>
      </w:r>
      <w:r w:rsidRPr="000E50D8">
        <w:rPr>
          <w:rFonts w:asciiTheme="minorHAnsi" w:eastAsia="Calibri" w:hAnsiTheme="minorHAnsi" w:cstheme="minorHAnsi"/>
          <w:b/>
          <w:i/>
          <w:spacing w:val="14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47B182F4" w14:textId="77777777" w:rsidR="00D740C4" w:rsidRPr="000E50D8" w:rsidRDefault="00CD0973">
      <w:pPr>
        <w:tabs>
          <w:tab w:val="left" w:pos="520"/>
        </w:tabs>
        <w:spacing w:before="5" w:line="251" w:lineRule="auto"/>
        <w:ind w:left="540" w:right="127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ocedu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educe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ocess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enab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housands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.    </w:t>
      </w:r>
      <w:r w:rsidRPr="000E50D8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FF9B5A2" w14:textId="77777777" w:rsidR="00D740C4" w:rsidRPr="000E50D8" w:rsidRDefault="00CD0973">
      <w:pPr>
        <w:tabs>
          <w:tab w:val="left" w:pos="520"/>
        </w:tabs>
        <w:spacing w:before="2" w:line="250" w:lineRule="auto"/>
        <w:ind w:left="540" w:right="267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hed</w:t>
      </w:r>
      <w:r w:rsidRPr="000E50D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sonne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l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57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.    </w:t>
      </w:r>
      <w:r w:rsidRPr="000E50D8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 </w:t>
      </w:r>
    </w:p>
    <w:p w14:paraId="29BA16BE" w14:textId="77777777" w:rsidR="00D740C4" w:rsidRPr="000E50D8" w:rsidRDefault="00CD0973">
      <w:pPr>
        <w:tabs>
          <w:tab w:val="left" w:pos="520"/>
        </w:tabs>
        <w:spacing w:before="3" w:line="251" w:lineRule="auto"/>
        <w:ind w:left="540" w:right="529" w:hanging="360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num="2" w:space="720" w:equalWidth="0">
            <w:col w:w="174" w:space="305"/>
            <w:col w:w="9441"/>
          </w:cols>
        </w:sect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duce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ug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p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oduce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ondu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ft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aneou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schedu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307397C" w14:textId="77777777" w:rsidR="00D740C4" w:rsidRPr="000E50D8" w:rsidRDefault="00CD0973">
      <w:pPr>
        <w:spacing w:before="12" w:line="251" w:lineRule="auto"/>
        <w:ind w:left="119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REAL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PPRA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2"/>
          <w:w w:val="86"/>
          <w:sz w:val="22"/>
          <w:szCs w:val="22"/>
        </w:rPr>
        <w:t>1/2005</w:t>
      </w:r>
      <w:r w:rsidRPr="000E50D8">
        <w:rPr>
          <w:rFonts w:asciiTheme="minorHAnsi" w:eastAsia="Calibri" w:hAnsiTheme="minorHAnsi" w:cstheme="minorHAnsi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40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8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2009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nc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6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4"/>
          <w:w w:val="64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4"/>
          <w:w w:val="68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$65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0002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0E50D8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40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s/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2735284F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D582582" w14:textId="77777777" w:rsidR="00D740C4" w:rsidRPr="000E50D8" w:rsidRDefault="00CD0973">
      <w:pPr>
        <w:spacing w:before="11" w:line="249" w:lineRule="auto"/>
        <w:ind w:left="119" w:right="324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ARY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ensed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l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ous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anks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oke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ondu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9A3B8A6" w14:textId="77777777" w:rsidR="00D740C4" w:rsidRPr="000E50D8" w:rsidRDefault="00CD0973">
      <w:pPr>
        <w:spacing w:before="4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anaged</w:t>
      </w:r>
      <w:r w:rsidRPr="000E50D8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su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cc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ny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acc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oun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18EFC300" w14:textId="77777777" w:rsidR="00D740C4" w:rsidRPr="000E50D8" w:rsidRDefault="00CD0973">
      <w:pPr>
        <w:spacing w:before="12" w:line="240" w:lineRule="exact"/>
        <w:ind w:left="839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space="720"/>
        </w:sectPr>
      </w:pP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ece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vab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acc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oun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oo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kk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i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fl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b/>
          <w:i/>
          <w:spacing w:val="-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411892DE" w14:textId="77777777" w:rsidR="00D740C4" w:rsidRPr="000E50D8" w:rsidRDefault="00CD0973">
      <w:pPr>
        <w:spacing w:before="14"/>
        <w:ind w:right="4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6C72D81" w14:textId="77777777" w:rsidR="00D740C4" w:rsidRPr="000E50D8" w:rsidRDefault="00D740C4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0229AC6C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C856B2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B2ABA2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6F1C79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437C1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FBD33D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E382D6" w14:textId="77777777" w:rsidR="00D740C4" w:rsidRPr="000E50D8" w:rsidRDefault="00CD0973">
      <w:pPr>
        <w:ind w:right="41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251EFDA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57BBC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989823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11636F" w14:textId="77777777" w:rsidR="00D740C4" w:rsidRPr="000E50D8" w:rsidRDefault="00D740C4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F2088AC" w14:textId="77777777" w:rsidR="00D740C4" w:rsidRPr="000E50D8" w:rsidRDefault="00CD0973">
      <w:pPr>
        <w:spacing w:line="28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E27DEF7" w14:textId="77777777" w:rsidR="00D740C4" w:rsidRPr="000E50D8" w:rsidRDefault="00CD0973">
      <w:pPr>
        <w:tabs>
          <w:tab w:val="left" w:pos="340"/>
        </w:tabs>
        <w:spacing w:before="65" w:line="251" w:lineRule="auto"/>
        <w:ind w:left="360" w:right="172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br w:type="column"/>
      </w: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ALYS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RESEAR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ondu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    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q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.   </w:t>
      </w:r>
      <w:r w:rsidRPr="000E50D8">
        <w:rPr>
          <w:rFonts w:asciiTheme="minorHAnsi" w:eastAsia="Calibri" w:hAnsiTheme="minorHAnsi" w:cstheme="minorHAnsi"/>
          <w:w w:val="50"/>
          <w:sz w:val="22"/>
          <w:szCs w:val="22"/>
        </w:rPr>
        <w:t xml:space="preserve">   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50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l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titl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.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assess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AA17137" w14:textId="77777777" w:rsidR="00D740C4" w:rsidRPr="000E50D8" w:rsidRDefault="00CD0973">
      <w:pPr>
        <w:tabs>
          <w:tab w:val="left" w:pos="340"/>
        </w:tabs>
        <w:spacing w:before="74" w:line="251" w:lineRule="auto"/>
        <w:ind w:left="360" w:right="844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num="2" w:space="720" w:equalWidth="0">
            <w:col w:w="174" w:space="305"/>
            <w:col w:w="9441"/>
          </w:cols>
        </w:sect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AL</w:t>
      </w:r>
      <w:r w:rsidRPr="000E50D8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AL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l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ues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 </w:t>
      </w:r>
    </w:p>
    <w:p w14:paraId="3E810965" w14:textId="77777777" w:rsidR="00D740C4" w:rsidRPr="000E50D8" w:rsidRDefault="00CD0973">
      <w:pPr>
        <w:spacing w:before="12" w:line="251" w:lineRule="auto"/>
        <w:ind w:left="119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REAL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PR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PERTY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PPRA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b/>
          <w:spacing w:val="2"/>
          <w:w w:val="55"/>
          <w:sz w:val="22"/>
          <w:szCs w:val="22"/>
        </w:rPr>
        <w:t xml:space="preserve">R   </w:t>
      </w:r>
      <w:r w:rsidRPr="000E50D8">
        <w:rPr>
          <w:rFonts w:asciiTheme="minorHAnsi" w:eastAsia="Calibri" w:hAnsiTheme="minorHAnsi" w:cstheme="minorHAnsi"/>
          <w:b/>
          <w:spacing w:val="1"/>
          <w:w w:val="5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10"/>
          <w:w w:val="5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b/>
          <w:spacing w:val="7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87"/>
          <w:sz w:val="22"/>
          <w:szCs w:val="22"/>
        </w:rPr>
        <w:t>1/2003</w:t>
      </w:r>
      <w:r w:rsidRPr="000E50D8">
        <w:rPr>
          <w:rFonts w:asciiTheme="minorHAnsi" w:eastAsia="Calibri" w:hAnsiTheme="minorHAnsi" w:cstheme="minorHAnsi"/>
          <w:w w:val="8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35"/>
          <w:w w:val="8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8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2005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Assesso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dge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9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$36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ob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0003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10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40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s/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7524D4B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B6C1BC7" w14:textId="77777777" w:rsidR="00D740C4" w:rsidRPr="000E50D8" w:rsidRDefault="00CD0973">
      <w:pPr>
        <w:spacing w:before="11" w:line="251" w:lineRule="auto"/>
        <w:ind w:left="119" w:right="383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AT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LLE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CT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57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aphs</w:t>
      </w:r>
      <w:r w:rsidRPr="000E50D8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,    f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ls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Condu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ephone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 xml:space="preserve">y   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till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2"/>
          <w:w w:val="2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6"/>
          <w:sz w:val="22"/>
          <w:szCs w:val="22"/>
        </w:rPr>
        <w:t> </w:t>
      </w:r>
    </w:p>
    <w:p w14:paraId="6D725990" w14:textId="77777777" w:rsidR="00D740C4" w:rsidRPr="000E50D8" w:rsidRDefault="00CD0973">
      <w:pPr>
        <w:spacing w:line="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56E2D2F6" w14:textId="77777777" w:rsidR="00D740C4" w:rsidRPr="000E50D8" w:rsidRDefault="00CD0973">
      <w:pPr>
        <w:spacing w:before="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REP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CRE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59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l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in</w:t>
      </w:r>
      <w:r w:rsidRPr="000E50D8">
        <w:rPr>
          <w:rFonts w:asciiTheme="minorHAnsi" w:eastAsia="Calibri" w:hAnsiTheme="minorHAnsi" w:cstheme="minorHAnsi"/>
          <w:w w:val="60"/>
          <w:sz w:val="22"/>
          <w:szCs w:val="22"/>
        </w:rPr>
        <w:t xml:space="preserve">  </w:t>
      </w:r>
      <w:r w:rsidRPr="000E50D8">
        <w:rPr>
          <w:rFonts w:asciiTheme="minorHAnsi" w:eastAsia="Calibri" w:hAnsiTheme="minorHAnsi" w:cstheme="minorHAnsi"/>
          <w:spacing w:val="3"/>
          <w:w w:val="6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60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essed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6C405B3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nco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 </w:t>
      </w:r>
    </w:p>
    <w:p w14:paraId="391B982B" w14:textId="77777777" w:rsidR="00D740C4" w:rsidRPr="000E50D8" w:rsidRDefault="00CD0973">
      <w:pPr>
        <w:spacing w:before="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2A971ED" w14:textId="77777777" w:rsidR="00D740C4" w:rsidRPr="000E50D8" w:rsidRDefault="00CD0973">
      <w:pPr>
        <w:spacing w:before="6" w:line="251" w:lineRule="auto"/>
        <w:ind w:left="119" w:right="334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x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9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x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esses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lastRenderedPageBreak/>
        <w:t>unde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Kno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edge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za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punc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98475CD" w14:textId="77777777" w:rsidR="00D740C4" w:rsidRPr="000E50D8" w:rsidRDefault="00CD0973">
      <w:pPr>
        <w:spacing w:line="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19A8181C" w14:textId="77777777" w:rsidR="00D740C4" w:rsidRPr="000E50D8" w:rsidRDefault="00CD0973">
      <w:pPr>
        <w:spacing w:before="3"/>
        <w:ind w:left="56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Key</w:t>
      </w:r>
      <w:r w:rsidRPr="000E50D8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Acc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sh</w:t>
      </w:r>
      <w:r w:rsidRPr="000E50D8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b/>
          <w:i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i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60B1AD75" w14:textId="77777777" w:rsidR="00D740C4" w:rsidRPr="000E50D8" w:rsidRDefault="00CD0973">
      <w:pPr>
        <w:tabs>
          <w:tab w:val="left" w:pos="1000"/>
        </w:tabs>
        <w:spacing w:before="12" w:line="251" w:lineRule="auto"/>
        <w:ind w:left="1019" w:right="222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Succes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sf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nego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ev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ease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equ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B583FB1" w14:textId="77777777" w:rsidR="00D740C4" w:rsidRPr="000E50D8" w:rsidRDefault="00CD0973">
      <w:pPr>
        <w:spacing w:before="2"/>
        <w:ind w:left="65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-­‐</w:t>
      </w:r>
    </w:p>
    <w:p w14:paraId="23902924" w14:textId="77777777" w:rsidR="00D740C4" w:rsidRPr="000E50D8" w:rsidRDefault="00CD0973">
      <w:pPr>
        <w:spacing w:before="12"/>
        <w:ind w:left="1019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space="720"/>
        </w:sectPr>
      </w:pP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C871AA0" w14:textId="77777777" w:rsidR="00D740C4" w:rsidRPr="000E50D8" w:rsidRDefault="00D740C4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16155015" w14:textId="77777777" w:rsidR="00D740C4" w:rsidRPr="000E50D8" w:rsidRDefault="00CD0973">
      <w:pPr>
        <w:spacing w:before="24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pict w14:anchorId="11C0951B">
          <v:group id="_x0000_s1026" style="position:absolute;left:0;text-align:left;margin-left:63.5pt;margin-top:0;width:485.3pt;height:0;z-index:-251657216;mso-position-horizontal-relative:page" coordorigin="1270" coordsize="9706,0">
            <v:shape id="_x0000_s1027" style="position:absolute;left:1270;width:9706;height:0" coordorigin="1270" coordsize="9706,0" path="m1270,r9706,e" filled="f" strokeweight="2.26pt">
              <v:path arrowok="t"/>
            </v:shape>
            <w10:wrap anchorx="page"/>
          </v:group>
        </w:pic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AADF518" w14:textId="77777777" w:rsidR="00D740C4" w:rsidRPr="000E50D8" w:rsidRDefault="00CD0973">
      <w:pPr>
        <w:spacing w:before="12" w:line="251" w:lineRule="auto"/>
        <w:ind w:left="119" w:right="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PR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ECT</w:t>
      </w:r>
      <w:r w:rsidRPr="000E50D8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2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86"/>
          <w:sz w:val="22"/>
          <w:szCs w:val="22"/>
        </w:rPr>
        <w:t>6/1999</w:t>
      </w:r>
      <w:r w:rsidRPr="000E50D8">
        <w:rPr>
          <w:rFonts w:asciiTheme="minorHAnsi" w:eastAsia="Calibri" w:hAnsiTheme="minorHAnsi" w:cstheme="minorHAnsi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40"/>
          <w:w w:val="8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8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–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1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2003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Sun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68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4"/>
          <w:w w:val="68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$60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Tay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61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7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0005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E50D8">
        <w:rPr>
          <w:rFonts w:asciiTheme="minorHAnsi" w:eastAsia="Calibri" w:hAnsiTheme="minorHAnsi" w:cstheme="minorHAnsi"/>
          <w:spacing w:val="7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66"/>
          <w:sz w:val="22"/>
          <w:szCs w:val="22"/>
        </w:rPr>
        <w:t xml:space="preserve">50   </w:t>
      </w:r>
      <w:r w:rsidRPr="000E50D8">
        <w:rPr>
          <w:rFonts w:asciiTheme="minorHAnsi" w:eastAsia="Calibri" w:hAnsiTheme="minorHAnsi" w:cstheme="minorHAnsi"/>
          <w:spacing w:val="1"/>
          <w:w w:val="66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s/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EA06DCB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3BA0B094" w14:textId="77777777" w:rsidR="00D740C4" w:rsidRPr="000E50D8" w:rsidRDefault="00CD0973">
      <w:pPr>
        <w:spacing w:before="6" w:line="251" w:lineRule="auto"/>
        <w:ind w:left="119" w:right="308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ARY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,    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dead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spe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eg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kno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eade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ills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 xml:space="preserve">.   </w:t>
      </w:r>
      <w:r w:rsidRPr="000E50D8">
        <w:rPr>
          <w:rFonts w:asciiTheme="minorHAnsi" w:eastAsia="Calibri" w:hAnsiTheme="minorHAnsi" w:cstheme="minorHAnsi"/>
          <w:w w:val="4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6"/>
          <w:w w:val="43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EA30193" w14:textId="77777777" w:rsidR="00D740C4" w:rsidRPr="000E50D8" w:rsidRDefault="00CD0973">
      <w:pPr>
        <w:spacing w:line="40" w:lineRule="exact"/>
        <w:ind w:left="119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pgSz w:w="12240" w:h="15840"/>
          <w:pgMar w:top="880" w:right="1140" w:bottom="280" w:left="1180" w:header="686" w:footer="0" w:gutter="0"/>
          <w:cols w:space="720"/>
        </w:sectPr>
      </w:pP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4"/>
          <w:sz w:val="22"/>
          <w:szCs w:val="22"/>
        </w:rPr>
        <w:t> </w:t>
      </w:r>
    </w:p>
    <w:p w14:paraId="6E8015C7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D06808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33D4BF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75750E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899D8" w14:textId="77777777" w:rsidR="00D740C4" w:rsidRPr="000E50D8" w:rsidRDefault="00D740C4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32D29B68" w14:textId="77777777" w:rsidR="00D740C4" w:rsidRPr="000E50D8" w:rsidRDefault="00CD0973">
      <w:pPr>
        <w:ind w:right="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54A0B780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AC97B8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454F19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86971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F1FB73" w14:textId="77777777" w:rsidR="00D740C4" w:rsidRPr="000E50D8" w:rsidRDefault="00D740C4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3485E17" w14:textId="77777777" w:rsidR="00D740C4" w:rsidRPr="000E50D8" w:rsidRDefault="00CD0973">
      <w:pPr>
        <w:ind w:right="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1A4E872D" w14:textId="77777777" w:rsidR="00D740C4" w:rsidRPr="000E50D8" w:rsidRDefault="00D740C4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1A495A0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0CF18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9A3F5A" w14:textId="77777777" w:rsidR="00D740C4" w:rsidRPr="000E50D8" w:rsidRDefault="00CD0973">
      <w:pPr>
        <w:ind w:right="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797D36D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D9319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0FA87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C7DBB7" w14:textId="77777777" w:rsidR="00D740C4" w:rsidRPr="000E50D8" w:rsidRDefault="00D740C4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D44F10A" w14:textId="77777777" w:rsidR="00D740C4" w:rsidRPr="000E50D8" w:rsidRDefault="00CD0973">
      <w:pPr>
        <w:ind w:right="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08E00CB0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37FC0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8AAFD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A4754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384E0" w14:textId="77777777" w:rsidR="00D740C4" w:rsidRPr="000E50D8" w:rsidRDefault="00D740C4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37D50AE" w14:textId="77777777" w:rsidR="00D740C4" w:rsidRPr="000E50D8" w:rsidRDefault="00CD0973">
      <w:pPr>
        <w:ind w:right="36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8"/>
          <w:sz w:val="22"/>
          <w:szCs w:val="22"/>
        </w:rPr>
        <w:t> </w:t>
      </w:r>
    </w:p>
    <w:p w14:paraId="198CEBBF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3CAB45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834857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AF604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3CCB13" w14:textId="77777777" w:rsidR="00D740C4" w:rsidRPr="000E50D8" w:rsidRDefault="00D740C4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064766A8" w14:textId="77777777" w:rsidR="00D740C4" w:rsidRPr="000E50D8" w:rsidRDefault="00CD0973">
      <w:pPr>
        <w:spacing w:line="24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7C39EAD5" w14:textId="77777777" w:rsidR="00D740C4" w:rsidRPr="000E50D8" w:rsidRDefault="00CD0973">
      <w:pPr>
        <w:tabs>
          <w:tab w:val="left" w:pos="380"/>
        </w:tabs>
        <w:spacing w:before="3" w:line="251" w:lineRule="auto"/>
        <w:ind w:left="390" w:right="238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br w:type="column"/>
      </w: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QU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1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 xml:space="preserve">    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spacing w:val="1"/>
          <w:w w:val="56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56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hen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 xml:space="preserve">    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abo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head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expenses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z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Assessed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3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adhe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4F2E93C" w14:textId="77777777" w:rsidR="00D740C4" w:rsidRPr="000E50D8" w:rsidRDefault="00CD0973">
      <w:pPr>
        <w:tabs>
          <w:tab w:val="left" w:pos="340"/>
        </w:tabs>
        <w:spacing w:before="74" w:line="251" w:lineRule="auto"/>
        <w:ind w:left="360" w:right="270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PR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RE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RA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CT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epa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has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ases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spacing w:val="1"/>
          <w:w w:val="6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61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1"/>
          <w:w w:val="57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3"/>
          <w:w w:val="57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4"/>
          <w:w w:val="6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50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0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VAC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05EA8661" w14:textId="77777777" w:rsidR="00D740C4" w:rsidRPr="000E50D8" w:rsidRDefault="00CD0973">
      <w:pPr>
        <w:spacing w:before="74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ESS</w:t>
      </w:r>
      <w:r w:rsidRPr="000E50D8">
        <w:rPr>
          <w:rFonts w:asciiTheme="minorHAnsi" w:eastAsia="Calibri" w:hAnsiTheme="minorHAnsi" w:cstheme="minorHAnsi"/>
          <w:b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2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ness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pone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o    </w:t>
      </w:r>
    </w:p>
    <w:p w14:paraId="1131FA14" w14:textId="77777777" w:rsidR="00D740C4" w:rsidRPr="000E50D8" w:rsidRDefault="00CD0973">
      <w:pPr>
        <w:spacing w:before="12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chas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ng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    </w:t>
      </w:r>
    </w:p>
    <w:p w14:paraId="455385A4" w14:textId="77777777" w:rsidR="00D740C4" w:rsidRPr="000E50D8" w:rsidRDefault="00CD0973">
      <w:pPr>
        <w:tabs>
          <w:tab w:val="left" w:pos="340"/>
        </w:tabs>
        <w:spacing w:before="84" w:line="251" w:lineRule="auto"/>
        <w:ind w:left="360" w:right="325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TERPRET</w:t>
      </w:r>
      <w:r w:rsidRPr="000E50D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GU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1"/>
          <w:w w:val="56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2"/>
          <w:w w:val="56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b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2"/>
          <w:w w:val="5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w w:val="102"/>
          <w:sz w:val="22"/>
          <w:szCs w:val="22"/>
        </w:rPr>
        <w:t>HN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AL</w:t>
      </w:r>
      <w:r w:rsidRPr="000E50D8">
        <w:rPr>
          <w:rFonts w:asciiTheme="minorHAnsi" w:eastAsia="Calibri" w:hAnsiTheme="minorHAnsi" w:cstheme="minorHAnsi"/>
          <w:b/>
          <w:spacing w:val="1"/>
          <w:w w:val="6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b/>
          <w:spacing w:val="4"/>
          <w:w w:val="6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l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l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j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odes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qu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based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303ABD25" w14:textId="77777777" w:rsidR="00D740C4" w:rsidRPr="000E50D8" w:rsidRDefault="00CD0973">
      <w:pPr>
        <w:tabs>
          <w:tab w:val="left" w:pos="340"/>
        </w:tabs>
        <w:spacing w:before="74" w:line="251" w:lineRule="auto"/>
        <w:ind w:left="360" w:right="341" w:hanging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OMMUN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CAT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 xml:space="preserve">    i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 xml:space="preserve">    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phone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3"/>
          <w:w w:val="67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il    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65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3"/>
          <w:w w:val="65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ebs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60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60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e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0E50D8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il.</w:t>
      </w:r>
      <w:r w:rsidRPr="000E50D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dua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deas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lt</w:t>
      </w:r>
      <w:r w:rsidRPr="000E50D8">
        <w:rPr>
          <w:rFonts w:asciiTheme="minorHAnsi" w:eastAsia="Calibri" w:hAnsiTheme="minorHAnsi" w:cstheme="minorHAnsi"/>
          <w:spacing w:val="5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 xml:space="preserve">-­‐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ehe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2"/>
          <w:w w:val="79"/>
          <w:sz w:val="22"/>
          <w:szCs w:val="22"/>
        </w:rPr>
        <w:t xml:space="preserve">pond   </w:t>
      </w:r>
      <w:r w:rsidRPr="000E50D8">
        <w:rPr>
          <w:rFonts w:asciiTheme="minorHAnsi" w:eastAsia="Calibri" w:hAnsiTheme="minorHAnsi" w:cstheme="minorHAnsi"/>
          <w:spacing w:val="1"/>
          <w:w w:val="7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poke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need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upda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87702BE" w14:textId="77777777" w:rsidR="00D740C4" w:rsidRPr="000E50D8" w:rsidRDefault="00CD0973">
      <w:pPr>
        <w:tabs>
          <w:tab w:val="left" w:pos="340"/>
        </w:tabs>
        <w:spacing w:before="74" w:line="251" w:lineRule="auto"/>
        <w:ind w:left="360" w:right="123" w:hanging="360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num="2" w:space="720" w:equalWidth="0">
            <w:col w:w="168" w:space="311"/>
            <w:col w:w="9441"/>
          </w:cols>
        </w:sect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0E50D8">
        <w:rPr>
          <w:rFonts w:asciiTheme="minorHAnsi" w:hAnsiTheme="minorHAnsi" w:cstheme="minorHAnsi"/>
          <w:sz w:val="22"/>
          <w:szCs w:val="22"/>
        </w:rPr>
        <w:tab/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TERPERS</w:t>
      </w:r>
      <w:r w:rsidRPr="000E50D8">
        <w:rPr>
          <w:rFonts w:asciiTheme="minorHAnsi" w:eastAsia="Calibri" w:hAnsiTheme="minorHAnsi" w:cstheme="minorHAnsi"/>
          <w:b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AL</w:t>
      </w:r>
      <w:r w:rsidRPr="000E50D8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K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LLS</w:t>
      </w:r>
      <w:r w:rsidRPr="000E50D8">
        <w:rPr>
          <w:rFonts w:asciiTheme="minorHAnsi" w:eastAsia="Calibri" w:hAnsiTheme="minorHAnsi" w:cstheme="minorHAnsi"/>
          <w:spacing w:val="1"/>
          <w:w w:val="63"/>
          <w:sz w:val="22"/>
          <w:szCs w:val="22"/>
        </w:rPr>
        <w:t>:    </w:t>
      </w:r>
      <w:r w:rsidRPr="000E50D8">
        <w:rPr>
          <w:rFonts w:asciiTheme="minorHAnsi" w:eastAsia="Calibri" w:hAnsiTheme="minorHAnsi" w:cstheme="minorHAnsi"/>
          <w:spacing w:val="2"/>
          <w:w w:val="6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ls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ocu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asks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ex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pos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adop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52"/>
          <w:sz w:val="22"/>
          <w:szCs w:val="22"/>
        </w:rPr>
        <w:t xml:space="preserve">g   </w:t>
      </w:r>
      <w:r w:rsidRPr="000E50D8">
        <w:rPr>
          <w:rFonts w:asciiTheme="minorHAnsi" w:eastAsia="Calibri" w:hAnsiTheme="minorHAnsi" w:cstheme="minorHAnsi"/>
          <w:spacing w:val="1"/>
          <w:w w:val="52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5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do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ttit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h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o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need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nd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>nd   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fi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68B105BE" w14:textId="77777777" w:rsidR="00D740C4" w:rsidRPr="000E50D8" w:rsidRDefault="00CD0973">
      <w:pPr>
        <w:spacing w:before="17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DU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CAT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> </w:t>
      </w:r>
    </w:p>
    <w:p w14:paraId="6A36383E" w14:textId="77777777" w:rsidR="00D740C4" w:rsidRPr="000E50D8" w:rsidRDefault="00CD0973">
      <w:pPr>
        <w:spacing w:before="4"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3D1883C8" w14:textId="77777777" w:rsidR="00D740C4" w:rsidRPr="000E50D8" w:rsidRDefault="00CD0973">
      <w:pPr>
        <w:spacing w:before="14" w:line="251" w:lineRule="auto"/>
        <w:ind w:left="479" w:right="1276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Bache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b/>
          <w:spacing w:val="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b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b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b/>
          <w:spacing w:val="2"/>
          <w:w w:val="102"/>
          <w:sz w:val="22"/>
          <w:szCs w:val="22"/>
        </w:rPr>
        <w:t>enc</w:t>
      </w:r>
      <w:r w:rsidRPr="000E50D8">
        <w:rPr>
          <w:rFonts w:asciiTheme="minorHAnsi" w:eastAsia="Calibri" w:hAnsiTheme="minorHAnsi" w:cstheme="minorHAnsi"/>
          <w:b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b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;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n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nance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67"/>
          <w:sz w:val="22"/>
          <w:szCs w:val="22"/>
        </w:rPr>
        <w:t xml:space="preserve">on   </w:t>
      </w:r>
      <w:r w:rsidRPr="000E50D8">
        <w:rPr>
          <w:rFonts w:asciiTheme="minorHAnsi" w:eastAsia="Calibri" w:hAnsiTheme="minorHAnsi" w:cstheme="minorHAnsi"/>
          <w:spacing w:val="1"/>
          <w:w w:val="67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 xml:space="preserve">A   </w:t>
      </w:r>
      <w:r w:rsidRPr="000E50D8">
        <w:rPr>
          <w:rFonts w:asciiTheme="minorHAnsi" w:eastAsia="Calibri" w:hAnsiTheme="minorHAnsi" w:cstheme="minorHAnsi"/>
          <w:spacing w:val="1"/>
          <w:w w:val="5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2"/>
          <w:w w:val="55"/>
          <w:sz w:val="22"/>
          <w:szCs w:val="22"/>
        </w:rPr>
        <w:t>A    </w:t>
      </w:r>
      <w:r w:rsidRPr="000E50D8">
        <w:rPr>
          <w:rFonts w:asciiTheme="minorHAnsi" w:eastAsia="Calibri" w:hAnsiTheme="minorHAnsi" w:cstheme="minorHAnsi"/>
          <w:w w:val="34"/>
          <w:sz w:val="22"/>
          <w:szCs w:val="22"/>
        </w:rPr>
        <w:t>-­</w:t>
      </w:r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/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1999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GPA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: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3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.0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708460A7" w14:textId="77777777" w:rsidR="00D740C4" w:rsidRPr="000E50D8" w:rsidRDefault="00CD0973">
      <w:pPr>
        <w:spacing w:before="2"/>
        <w:ind w:left="47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E50D8">
        <w:rPr>
          <w:rFonts w:asciiTheme="minorHAnsi" w:eastAsia="Calibri" w:hAnsiTheme="minorHAnsi" w:cstheme="minorHAnsi"/>
          <w:spacing w:val="4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 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17CCE12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PERF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CE</w:t>
      </w:r>
      <w:r w:rsidRPr="000E50D8">
        <w:rPr>
          <w:rFonts w:asciiTheme="minorHAnsi" w:eastAsia="Calibri" w:hAnsiTheme="minorHAnsi" w:cstheme="minorHAnsi"/>
          <w:b/>
          <w:i/>
          <w:spacing w:val="20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4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b/>
          <w:i/>
          <w:spacing w:val="2"/>
          <w:w w:val="103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b/>
          <w:i/>
          <w:spacing w:val="3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b/>
          <w:i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b/>
          <w:i/>
          <w:w w:val="25"/>
          <w:sz w:val="22"/>
          <w:szCs w:val="22"/>
        </w:rPr>
        <w:t xml:space="preserve">    </w:t>
      </w:r>
    </w:p>
    <w:p w14:paraId="4BFA557D" w14:textId="77777777" w:rsidR="00D740C4" w:rsidRPr="000E50D8" w:rsidRDefault="00CD0973">
      <w:pPr>
        <w:spacing w:line="140" w:lineRule="exact"/>
        <w:ind w:left="119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space="720"/>
        </w:sect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5DAE8B27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D42D8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A0C9E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E2F36D" w14:textId="77777777" w:rsidR="00D740C4" w:rsidRPr="000E50D8" w:rsidRDefault="00D740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A150E5" w14:textId="77777777" w:rsidR="00D740C4" w:rsidRPr="000E50D8" w:rsidRDefault="00D740C4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3DA95927" w14:textId="77777777" w:rsidR="00D740C4" w:rsidRPr="000E50D8" w:rsidRDefault="00CD0973">
      <w:pPr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24CDFFAA" w14:textId="77777777" w:rsidR="00D740C4" w:rsidRPr="000E50D8" w:rsidRDefault="00CD0973">
      <w:pPr>
        <w:spacing w:before="12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DD5F613" w14:textId="77777777" w:rsidR="00D740C4" w:rsidRPr="000E50D8" w:rsidRDefault="00CD0973">
      <w:pPr>
        <w:spacing w:before="12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644DFE28" w14:textId="77777777" w:rsidR="00D740C4" w:rsidRPr="000E50D8" w:rsidRDefault="00CD0973">
      <w:pPr>
        <w:spacing w:before="12" w:line="240" w:lineRule="exact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F1C3AC5" w14:textId="77777777" w:rsidR="00D740C4" w:rsidRPr="000E50D8" w:rsidRDefault="00CD0973">
      <w:pPr>
        <w:spacing w:before="14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sz w:val="22"/>
          <w:szCs w:val="22"/>
        </w:rPr>
        <w:br w:type="column"/>
      </w:r>
      <w:r w:rsidRPr="000E50D8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)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46"/>
          <w:sz w:val="22"/>
          <w:szCs w:val="22"/>
        </w:rPr>
        <w:t>t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45"/>
          <w:sz w:val="22"/>
          <w:szCs w:val="22"/>
        </w:rPr>
        <w:t>f   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ea</w:t>
      </w:r>
      <w:r w:rsidRPr="000E50D8">
        <w:rPr>
          <w:rFonts w:asciiTheme="minorHAnsi" w:eastAsia="Calibri" w:hAnsiTheme="minorHAnsi" w:cstheme="minorHAnsi"/>
          <w:spacing w:val="1"/>
          <w:w w:val="47"/>
          <w:sz w:val="22"/>
          <w:szCs w:val="22"/>
        </w:rPr>
        <w:t>r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Gene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1907632C" w14:textId="77777777" w:rsidR="00D740C4" w:rsidRPr="000E50D8" w:rsidRDefault="00CD0973">
      <w:pPr>
        <w:spacing w:before="12"/>
        <w:ind w:left="360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5/2010</w:t>
      </w:r>
      <w:r w:rsidRPr="000E50D8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4B744D06" w14:textId="77777777" w:rsidR="00D740C4" w:rsidRPr="000E50D8" w:rsidRDefault="00CD0973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0E50D8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Ra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54"/>
          <w:sz w:val="22"/>
          <w:szCs w:val="22"/>
        </w:rPr>
        <w:t xml:space="preserve">d   </w:t>
      </w:r>
      <w:r w:rsidRPr="000E50D8">
        <w:rPr>
          <w:rFonts w:asciiTheme="minorHAnsi" w:eastAsia="Calibri" w:hAnsiTheme="minorHAnsi" w:cstheme="minorHAnsi"/>
          <w:spacing w:val="1"/>
          <w:w w:val="54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(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Suc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ssf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l)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Yea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rl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ance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Rev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ene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v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Ad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7BBC84E" w14:textId="77777777" w:rsidR="00D740C4" w:rsidRPr="000E50D8" w:rsidRDefault="00CD0973">
      <w:pPr>
        <w:spacing w:before="12"/>
        <w:ind w:left="360"/>
        <w:rPr>
          <w:rFonts w:asciiTheme="minorHAnsi" w:eastAsia="Calibri" w:hAnsiTheme="minorHAnsi" w:cstheme="minorHAnsi"/>
          <w:sz w:val="22"/>
          <w:szCs w:val="22"/>
        </w:rPr>
        <w:sectPr w:rsidR="00D740C4" w:rsidRPr="000E50D8">
          <w:type w:val="continuous"/>
          <w:pgSz w:w="12240" w:h="15840"/>
          <w:pgMar w:top="680" w:right="1140" w:bottom="280" w:left="1180" w:header="720" w:footer="720" w:gutter="0"/>
          <w:cols w:num="2" w:space="720" w:equalWidth="0">
            <w:col w:w="168" w:space="311"/>
            <w:col w:w="9441"/>
          </w:cols>
        </w:sect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10/2009</w:t>
      </w:r>
      <w:r w:rsidRPr="000E50D8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0A002C1C" w14:textId="77777777" w:rsidR="00D740C4" w:rsidRPr="000E50D8" w:rsidRDefault="00CD0973">
      <w:pPr>
        <w:spacing w:before="17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w w:val="62"/>
          <w:sz w:val="22"/>
          <w:szCs w:val="22"/>
        </w:rPr>
        <w:t>©</w:t>
      </w:r>
      <w:r w:rsidRPr="000E50D8">
        <w:rPr>
          <w:rFonts w:asciiTheme="minorHAnsi" w:eastAsia="Calibri" w:hAnsiTheme="minorHAnsi" w:cstheme="minorHAnsi"/>
          <w:w w:val="62"/>
          <w:sz w:val="22"/>
          <w:szCs w:val="22"/>
        </w:rPr>
        <w:t xml:space="preserve">  </w:t>
      </w:r>
      <w:r w:rsidRPr="000E50D8">
        <w:rPr>
          <w:rFonts w:asciiTheme="minorHAnsi" w:eastAsia="Calibri" w:hAnsiTheme="minorHAnsi" w:cstheme="minorHAnsi"/>
          <w:spacing w:val="10"/>
          <w:w w:val="62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w w:val="62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2011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Ka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and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Ji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t,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4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1"/>
          <w:w w:val="42"/>
          <w:sz w:val="22"/>
          <w:szCs w:val="22"/>
        </w:rPr>
        <w:t>,   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sh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er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,</w:t>
      </w:r>
      <w:r w:rsidRPr="000E50D8">
        <w:rPr>
          <w:rFonts w:asciiTheme="minorHAnsi" w:eastAsia="Calibri" w:hAnsiTheme="minorHAnsi" w:cstheme="minorHAnsi"/>
          <w:spacing w:val="1"/>
          <w:w w:val="51"/>
          <w:sz w:val="22"/>
          <w:szCs w:val="22"/>
        </w:rPr>
        <w:t xml:space="preserve">    </w:t>
      </w:r>
      <w:r w:rsidRPr="000E50D8">
        <w:rPr>
          <w:rFonts w:asciiTheme="minorHAnsi" w:eastAsia="Calibri" w:hAnsiTheme="minorHAnsi" w:cstheme="minorHAnsi"/>
          <w:spacing w:val="2"/>
          <w:w w:val="51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esu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53"/>
          <w:sz w:val="22"/>
          <w:szCs w:val="22"/>
        </w:rPr>
        <w:t xml:space="preserve">e   </w:t>
      </w:r>
      <w:r w:rsidRPr="000E50D8">
        <w:rPr>
          <w:rFonts w:asciiTheme="minorHAnsi" w:eastAsia="Calibri" w:hAnsiTheme="minorHAnsi" w:cstheme="minorHAnsi"/>
          <w:spacing w:val="1"/>
          <w:w w:val="53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G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debook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5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Th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3A8E47F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sa</w:t>
      </w:r>
      <w:r w:rsidRPr="000E50D8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y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be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cop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used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pub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ca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spacing w:val="2"/>
          <w:w w:val="49"/>
          <w:sz w:val="22"/>
          <w:szCs w:val="22"/>
        </w:rPr>
        <w:t xml:space="preserve">s   </w:t>
      </w:r>
      <w:r w:rsidRPr="000E50D8">
        <w:rPr>
          <w:rFonts w:asciiTheme="minorHAnsi" w:eastAsia="Calibri" w:hAnsiTheme="minorHAnsi" w:cstheme="minorHAnsi"/>
          <w:spacing w:val="1"/>
          <w:w w:val="49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n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s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u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w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ss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i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on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f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au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t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ho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4152AA10" w14:textId="77777777" w:rsidR="00D740C4" w:rsidRPr="000E50D8" w:rsidRDefault="00CD0973">
      <w:pPr>
        <w:spacing w:before="7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p w14:paraId="1B52FE0F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spacing w:val="2"/>
          <w:sz w:val="22"/>
          <w:szCs w:val="22"/>
        </w:rPr>
        <w:t>The</w:t>
      </w:r>
      <w:r w:rsidRPr="000E50D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0E50D8">
        <w:rPr>
          <w:rFonts w:asciiTheme="minorHAnsi" w:eastAsia="Calibri" w:hAnsiTheme="minorHAnsi" w:cstheme="minorHAnsi"/>
          <w:spacing w:val="1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R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su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ace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hyperlink r:id="rId8">
        <w:r w:rsidRPr="000E50D8">
          <w:rPr>
            <w:rFonts w:asciiTheme="minorHAnsi" w:eastAsia="Calibri" w:hAnsiTheme="minorHAnsi" w:cstheme="minorHAnsi"/>
            <w:spacing w:val="2"/>
            <w:w w:val="51"/>
            <w:sz w:val="22"/>
            <w:szCs w:val="22"/>
          </w:rPr>
          <w:t xml:space="preserve">|   </w:t>
        </w:r>
        <w:r w:rsidRPr="000E50D8">
          <w:rPr>
            <w:rFonts w:asciiTheme="minorHAnsi" w:eastAsia="Calibri" w:hAnsiTheme="minorHAnsi" w:cstheme="minorHAnsi"/>
            <w:spacing w:val="1"/>
            <w:w w:val="51"/>
            <w:sz w:val="22"/>
            <w:szCs w:val="22"/>
          </w:rPr>
          <w:t> </w:t>
        </w:r>
        <w:r w:rsidRPr="000E50D8">
          <w:rPr>
            <w:rFonts w:asciiTheme="minorHAnsi" w:eastAsia="Calibri" w:hAnsiTheme="minorHAnsi" w:cstheme="minorHAnsi"/>
            <w:spacing w:val="3"/>
            <w:w w:val="102"/>
            <w:sz w:val="22"/>
            <w:szCs w:val="22"/>
          </w:rPr>
          <w:t>www</w:t>
        </w:r>
        <w:r w:rsidRPr="000E50D8">
          <w:rPr>
            <w:rFonts w:asciiTheme="minorHAnsi" w:eastAsia="Calibri" w:hAnsiTheme="minorHAnsi" w:cstheme="minorHAnsi"/>
            <w:spacing w:val="1"/>
            <w:w w:val="103"/>
            <w:sz w:val="22"/>
            <w:szCs w:val="22"/>
          </w:rPr>
          <w:t>.r</w:t>
        </w:r>
        <w:r w:rsidRPr="000E50D8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esu</w:t>
        </w:r>
        <w:r w:rsidRPr="000E50D8">
          <w:rPr>
            <w:rFonts w:asciiTheme="minorHAnsi" w:eastAsia="Calibri" w:hAnsiTheme="minorHAnsi" w:cstheme="minorHAnsi"/>
            <w:spacing w:val="3"/>
            <w:w w:val="102"/>
            <w:sz w:val="22"/>
            <w:szCs w:val="22"/>
          </w:rPr>
          <w:t>m</w:t>
        </w:r>
        <w:r w:rsidRPr="000E50D8">
          <w:rPr>
            <w:rFonts w:asciiTheme="minorHAnsi" w:eastAsia="Calibri" w:hAnsiTheme="minorHAnsi" w:cstheme="minorHAnsi"/>
            <w:spacing w:val="2"/>
            <w:w w:val="102"/>
            <w:sz w:val="22"/>
            <w:szCs w:val="22"/>
          </w:rPr>
          <w:t>e</w:t>
        </w:r>
        <w:r w:rsidRPr="000E50D8">
          <w:rPr>
            <w:rFonts w:asciiTheme="minorHAnsi" w:eastAsia="Calibri" w:hAnsiTheme="minorHAnsi" w:cstheme="minorHAnsi"/>
            <w:w w:val="34"/>
            <w:sz w:val="22"/>
            <w:szCs w:val="22"/>
          </w:rPr>
          <w:t>-­</w:t>
        </w:r>
      </w:hyperlink>
      <w:r w:rsidRPr="000E50D8">
        <w:rPr>
          <w:rFonts w:asciiTheme="minorHAnsi" w:eastAsia="Calibri" w:hAnsiTheme="minorHAnsi" w:cstheme="minorHAnsi"/>
          <w:spacing w:val="1"/>
          <w:w w:val="34"/>
          <w:sz w:val="22"/>
          <w:szCs w:val="22"/>
        </w:rPr>
        <w:t>‐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p</w:t>
      </w:r>
      <w:r w:rsidRPr="000E50D8">
        <w:rPr>
          <w:rFonts w:asciiTheme="minorHAnsi" w:eastAsia="Calibri" w:hAnsiTheme="minorHAnsi" w:cstheme="minorHAnsi"/>
          <w:spacing w:val="1"/>
          <w:w w:val="102"/>
          <w:sz w:val="22"/>
          <w:szCs w:val="22"/>
        </w:rPr>
        <w:t>l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a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e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c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o</w:t>
      </w:r>
      <w:r w:rsidRPr="000E50D8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m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|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spacing w:val="1"/>
          <w:w w:val="25"/>
          <w:sz w:val="22"/>
          <w:szCs w:val="22"/>
        </w:rPr>
        <w:t> 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888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480</w:t>
      </w:r>
      <w:r w:rsidRPr="000E50D8">
        <w:rPr>
          <w:rFonts w:asciiTheme="minorHAnsi" w:eastAsia="Calibri" w:hAnsiTheme="minorHAnsi" w:cstheme="minorHAnsi"/>
          <w:spacing w:val="1"/>
          <w:w w:val="103"/>
          <w:sz w:val="22"/>
          <w:szCs w:val="22"/>
        </w:rPr>
        <w:t>.</w:t>
      </w:r>
      <w:r w:rsidRPr="000E50D8">
        <w:rPr>
          <w:rFonts w:asciiTheme="minorHAnsi" w:eastAsia="Calibri" w:hAnsiTheme="minorHAnsi" w:cstheme="minorHAnsi"/>
          <w:spacing w:val="2"/>
          <w:w w:val="103"/>
          <w:sz w:val="22"/>
          <w:szCs w:val="22"/>
        </w:rPr>
        <w:t>8265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 </w:t>
      </w:r>
    </w:p>
    <w:p w14:paraId="59E93B8C" w14:textId="77777777" w:rsidR="00D740C4" w:rsidRPr="000E50D8" w:rsidRDefault="00CD0973">
      <w:pPr>
        <w:spacing w:before="12"/>
        <w:ind w:left="119"/>
        <w:rPr>
          <w:rFonts w:asciiTheme="minorHAnsi" w:eastAsia="Calibri" w:hAnsiTheme="minorHAnsi" w:cstheme="minorHAnsi"/>
          <w:sz w:val="22"/>
          <w:szCs w:val="22"/>
        </w:rPr>
      </w:pP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E50D8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D740C4" w:rsidRPr="000E50D8">
      <w:type w:val="continuous"/>
      <w:pgSz w:w="12240" w:h="15840"/>
      <w:pgMar w:top="680" w:right="114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FE5C5" w14:textId="77777777" w:rsidR="00CD0973" w:rsidRDefault="00CD0973">
      <w:r>
        <w:separator/>
      </w:r>
    </w:p>
  </w:endnote>
  <w:endnote w:type="continuationSeparator" w:id="0">
    <w:p w14:paraId="43B615B7" w14:textId="77777777" w:rsidR="00CD0973" w:rsidRDefault="00CD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CB2D" w14:textId="77777777" w:rsidR="00CD0973" w:rsidRDefault="00CD0973">
      <w:r>
        <w:separator/>
      </w:r>
    </w:p>
  </w:footnote>
  <w:footnote w:type="continuationSeparator" w:id="0">
    <w:p w14:paraId="17B978C1" w14:textId="77777777" w:rsidR="00CD0973" w:rsidRDefault="00CD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CF10" w14:textId="77777777" w:rsidR="00D740C4" w:rsidRDefault="00CD0973">
    <w:pPr>
      <w:spacing w:line="200" w:lineRule="exact"/>
    </w:pPr>
    <w:r>
      <w:pict w14:anchorId="6618972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3.95pt;margin-top:37.45pt;width:407.95pt;height:15.9pt;z-index:-251659264;mso-position-horizontal-relative:page;mso-position-vertical-relative:page" filled="f" stroked="f">
          <v:textbox inset="0,0,0,0">
            <w:txbxContent>
              <w:p w14:paraId="5C2E46A8" w14:textId="77777777" w:rsidR="00D740C4" w:rsidRDefault="00CD0973">
                <w:pPr>
                  <w:spacing w:line="300" w:lineRule="exact"/>
                  <w:ind w:left="20" w:right="-42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pacing w:val="1"/>
                    <w:w w:val="99"/>
                    <w:position w:val="1"/>
                    <w:sz w:val="28"/>
                    <w:szCs w:val="28"/>
                  </w:rPr>
                  <w:t>JOHNNY</w:t>
                </w:r>
                <w:r>
                  <w:rPr>
                    <w:rFonts w:ascii="Calibri" w:eastAsia="Calibri" w:hAnsi="Calibri" w:cs="Calibri"/>
                    <w:b/>
                    <w:spacing w:val="-17"/>
                    <w:w w:val="9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w w:val="99"/>
                    <w:position w:val="1"/>
                    <w:sz w:val="28"/>
                    <w:szCs w:val="28"/>
                  </w:rPr>
                  <w:t> </w:t>
                </w:r>
                <w:r>
                  <w:rPr>
                    <w:rFonts w:ascii="Calibri" w:eastAsia="Calibri" w:hAnsi="Calibri" w:cs="Calibri"/>
                    <w:b/>
                    <w:spacing w:val="2"/>
                    <w:w w:val="99"/>
                    <w:position w:val="1"/>
                    <w:sz w:val="28"/>
                    <w:szCs w:val="28"/>
                  </w:rPr>
                  <w:t>W</w:t>
                </w:r>
                <w:r>
                  <w:rPr>
                    <w:rFonts w:ascii="Calibri" w:eastAsia="Calibri" w:hAnsi="Calibri" w:cs="Calibri"/>
                    <w:b/>
                    <w:spacing w:val="1"/>
                    <w:w w:val="99"/>
                    <w:position w:val="1"/>
                    <w:sz w:val="28"/>
                    <w:szCs w:val="28"/>
                  </w:rPr>
                  <w:t>ESTF</w:t>
                </w:r>
                <w:r>
                  <w:rPr>
                    <w:rFonts w:ascii="Calibri" w:eastAsia="Calibri" w:hAnsi="Calibri" w:cs="Calibri"/>
                    <w:b/>
                    <w:w w:val="99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1"/>
                    <w:w w:val="99"/>
                    <w:position w:val="1"/>
                    <w:sz w:val="28"/>
                    <w:szCs w:val="28"/>
                  </w:rPr>
                  <w:t>EL</w:t>
                </w:r>
                <w:r>
                  <w:rPr>
                    <w:rFonts w:ascii="Calibri" w:eastAsia="Calibri" w:hAnsi="Calibri" w:cs="Calibri"/>
                    <w:b/>
                    <w:w w:val="99"/>
                    <w:position w:val="1"/>
                    <w:sz w:val="28"/>
                    <w:szCs w:val="28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w w:val="24"/>
                    <w:position w:val="1"/>
                    <w:sz w:val="28"/>
                    <w:szCs w:val="28"/>
                  </w:rPr>
                  <w:t xml:space="preserve">    </w:t>
                </w:r>
                <w:r>
                  <w:rPr>
                    <w:rFonts w:ascii="Garamond" w:eastAsia="Garamond" w:hAnsi="Garamond" w:cs="Garamond"/>
                    <w:b/>
                    <w:w w:val="24"/>
                    <w:position w:val="1"/>
                    <w:sz w:val="24"/>
                    <w:szCs w:val="24"/>
                  </w:rPr>
                  <w:t xml:space="preserve">           </w:t>
                </w:r>
                <w:r>
                  <w:rPr>
                    <w:rFonts w:ascii="Garamond" w:eastAsia="Garamond" w:hAnsi="Garamond" w:cs="Garamond"/>
                    <w:b/>
                    <w:spacing w:val="7"/>
                    <w:w w:val="24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w w:val="24"/>
                    <w:position w:val="1"/>
                    <w:sz w:val="28"/>
                    <w:szCs w:val="28"/>
                  </w:rPr>
                  <w:t xml:space="preserve">  </w:t>
                </w:r>
                <w:r>
                  <w:rPr>
                    <w:rFonts w:ascii="Calibri" w:eastAsia="Calibri" w:hAnsi="Calibri" w:cs="Calibri"/>
                    <w:b/>
                    <w:spacing w:val="2"/>
                    <w:w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w w:val="24"/>
                    <w:position w:val="1"/>
                    <w:sz w:val="28"/>
                    <w:szCs w:val="28"/>
                  </w:rPr>
                  <w:t> </w:t>
                </w:r>
                <w:r>
                  <w:rPr>
                    <w:rFonts w:ascii="Calibri" w:eastAsia="Calibri" w:hAnsi="Calibri" w:cs="Calibri"/>
                    <w:spacing w:val="2"/>
                    <w:w w:val="102"/>
                    <w:position w:val="1"/>
                    <w:sz w:val="22"/>
                    <w:szCs w:val="22"/>
                  </w:rPr>
                  <w:t>Phon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w w:val="103"/>
                    <w:position w:val="1"/>
                    <w:sz w:val="22"/>
                    <w:szCs w:val="22"/>
                  </w:rPr>
                  <w:t>:</w:t>
                </w:r>
                <w:r>
                  <w:rPr>
                    <w:rFonts w:ascii="Calibri" w:eastAsia="Calibri" w:hAnsi="Calibri" w:cs="Calibri"/>
                    <w:w w:val="25"/>
                    <w:position w:val="1"/>
                    <w:sz w:val="22"/>
                    <w:szCs w:val="22"/>
                  </w:rPr>
                  <w:t xml:space="preserve">   </w:t>
                </w:r>
                <w:r>
                  <w:rPr>
                    <w:rFonts w:ascii="Calibri" w:eastAsia="Calibri" w:hAnsi="Calibri" w:cs="Calibri"/>
                    <w:spacing w:val="1"/>
                    <w:w w:val="25"/>
                    <w:position w:val="1"/>
                    <w:sz w:val="22"/>
                    <w:szCs w:val="22"/>
                  </w:rPr>
                  <w:t> 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2"/>
                    <w:szCs w:val="22"/>
                  </w:rPr>
                  <w:t>617</w:t>
                </w:r>
                <w:r>
                  <w:rPr>
                    <w:rFonts w:ascii="Calibri" w:eastAsia="Calibri" w:hAnsi="Calibri" w:cs="Calibri"/>
                    <w:w w:val="34"/>
                    <w:position w:val="1"/>
                    <w:sz w:val="22"/>
                    <w:szCs w:val="22"/>
                  </w:rPr>
                  <w:t>-­</w:t>
                </w:r>
                <w:r>
                  <w:rPr>
                    <w:rFonts w:ascii="Calibri" w:eastAsia="Calibri" w:hAnsi="Calibri" w:cs="Calibri"/>
                    <w:spacing w:val="1"/>
                    <w:w w:val="34"/>
                    <w:position w:val="1"/>
                    <w:sz w:val="22"/>
                    <w:szCs w:val="22"/>
                  </w:rPr>
                  <w:t>‐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2"/>
                    <w:szCs w:val="22"/>
                  </w:rPr>
                  <w:t>888</w:t>
                </w:r>
                <w:r>
                  <w:rPr>
                    <w:rFonts w:ascii="Calibri" w:eastAsia="Calibri" w:hAnsi="Calibri" w:cs="Calibri"/>
                    <w:w w:val="34"/>
                    <w:position w:val="1"/>
                    <w:sz w:val="22"/>
                    <w:szCs w:val="22"/>
                  </w:rPr>
                  <w:t>-­</w:t>
                </w:r>
                <w:r>
                  <w:rPr>
                    <w:rFonts w:ascii="Calibri" w:eastAsia="Calibri" w:hAnsi="Calibri" w:cs="Calibri"/>
                    <w:spacing w:val="1"/>
                    <w:w w:val="34"/>
                    <w:position w:val="1"/>
                    <w:sz w:val="22"/>
                    <w:szCs w:val="22"/>
                  </w:rPr>
                  <w:t>‐</w:t>
                </w:r>
                <w:r>
                  <w:rPr>
                    <w:rFonts w:ascii="Calibri" w:eastAsia="Calibri" w:hAnsi="Calibri" w:cs="Calibri"/>
                    <w:spacing w:val="2"/>
                    <w:w w:val="79"/>
                    <w:position w:val="1"/>
                    <w:sz w:val="22"/>
                    <w:szCs w:val="22"/>
                  </w:rPr>
                  <w:t xml:space="preserve">0000   </w:t>
                </w:r>
                <w:r>
                  <w:rPr>
                    <w:rFonts w:ascii="Calibri" w:eastAsia="Calibri" w:hAnsi="Calibri" w:cs="Calibri"/>
                    <w:spacing w:val="1"/>
                    <w:w w:val="79"/>
                    <w:position w:val="1"/>
                    <w:sz w:val="22"/>
                    <w:szCs w:val="22"/>
                  </w:rPr>
                  <w:t> </w:t>
                </w:r>
                <w:r>
                  <w:rPr>
                    <w:rFonts w:ascii="Garamond" w:eastAsia="Garamond" w:hAnsi="Garamond" w:cs="Garamond"/>
                    <w:w w:val="79"/>
                    <w:position w:val="1"/>
                    <w:sz w:val="24"/>
                    <w:szCs w:val="24"/>
                  </w:rPr>
                  <w:t xml:space="preserve">  </w:t>
                </w:r>
                <w:r>
                  <w:rPr>
                    <w:rFonts w:ascii="Garamond" w:eastAsia="Garamond" w:hAnsi="Garamond" w:cs="Garamond"/>
                    <w:spacing w:val="38"/>
                    <w:w w:val="79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3"/>
                    <w:w w:val="79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w w:val="79"/>
                    <w:position w:val="1"/>
                    <w:sz w:val="22"/>
                    <w:szCs w:val="22"/>
                  </w:rPr>
                  <w:t> </w:t>
                </w:r>
                <w:r>
                  <w:rPr>
                    <w:rFonts w:ascii="Calibri" w:eastAsia="Calibri" w:hAnsi="Calibri" w:cs="Calibri"/>
                    <w:spacing w:val="2"/>
                    <w:w w:val="79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w w:val="34"/>
                    <w:position w:val="1"/>
                    <w:sz w:val="22"/>
                    <w:szCs w:val="22"/>
                  </w:rPr>
                  <w:t>-­</w:t>
                </w:r>
                <w:r>
                  <w:rPr>
                    <w:rFonts w:ascii="Calibri" w:eastAsia="Calibri" w:hAnsi="Calibri" w:cs="Calibri"/>
                    <w:spacing w:val="1"/>
                    <w:w w:val="34"/>
                    <w:position w:val="1"/>
                    <w:sz w:val="22"/>
                    <w:szCs w:val="22"/>
                  </w:rPr>
                  <w:t>‐</w:t>
                </w:r>
                <w:r>
                  <w:rPr>
                    <w:rFonts w:ascii="Calibri" w:eastAsia="Calibri" w:hAnsi="Calibri" w:cs="Calibri"/>
                    <w:spacing w:val="3"/>
                    <w:w w:val="102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ascii="Calibri" w:eastAsia="Calibri" w:hAnsi="Calibri" w:cs="Calibri"/>
                    <w:spacing w:val="2"/>
                    <w:w w:val="10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w w:val="103"/>
                    <w:position w:val="1"/>
                    <w:sz w:val="22"/>
                    <w:szCs w:val="22"/>
                  </w:rPr>
                  <w:t>il:</w:t>
                </w:r>
                <w:hyperlink r:id="rId1">
                  <w:r>
                    <w:rPr>
                      <w:rFonts w:ascii="Calibri" w:eastAsia="Calibri" w:hAnsi="Calibri" w:cs="Calibri"/>
                      <w:w w:val="25"/>
                      <w:position w:val="1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spacing w:val="1"/>
                      <w:w w:val="25"/>
                      <w:position w:val="1"/>
                      <w:sz w:val="22"/>
                      <w:szCs w:val="22"/>
                    </w:rPr>
                    <w:t> 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j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ohnn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y</w:t>
                  </w:r>
                  <w:r>
                    <w:rPr>
                      <w:rFonts w:ascii="Calibri" w:eastAsia="Calibri" w:hAnsi="Calibri" w:cs="Calibri"/>
                      <w:color w:val="0000FF"/>
                      <w:spacing w:val="3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w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es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t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f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i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e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l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d</w:t>
                  </w:r>
                  <w:r>
                    <w:rPr>
                      <w:rFonts w:ascii="Calibri" w:eastAsia="Calibri" w:hAnsi="Calibri" w:cs="Calibri"/>
                      <w:color w:val="0000FF"/>
                      <w:spacing w:val="4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@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g</w:t>
                  </w:r>
                  <w:r>
                    <w:rPr>
                      <w:rFonts w:ascii="Calibri" w:eastAsia="Calibri" w:hAnsi="Calibri" w:cs="Calibri"/>
                      <w:color w:val="0000FF"/>
                      <w:spacing w:val="3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a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w w:val="103"/>
                      <w:position w:val="1"/>
                      <w:sz w:val="22"/>
                      <w:szCs w:val="22"/>
                      <w:u w:val="single" w:color="0000FF"/>
                    </w:rPr>
                    <w:t>il.c</w:t>
                  </w:r>
                  <w:r>
                    <w:rPr>
                      <w:rFonts w:ascii="Calibri" w:eastAsia="Calibri" w:hAnsi="Calibri" w:cs="Calibri"/>
                      <w:color w:val="0000FF"/>
                      <w:spacing w:val="2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o</w:t>
                  </w:r>
                  <w:r>
                    <w:rPr>
                      <w:rFonts w:ascii="Calibri" w:eastAsia="Calibri" w:hAnsi="Calibri" w:cs="Calibri"/>
                      <w:color w:val="0000FF"/>
                      <w:spacing w:val="4"/>
                      <w:w w:val="102"/>
                      <w:position w:val="1"/>
                      <w:sz w:val="22"/>
                      <w:szCs w:val="22"/>
                      <w:u w:val="single" w:color="0000FF"/>
                    </w:rPr>
                    <w:t>m</w:t>
                  </w:r>
                </w:hyperlink>
                <w:r>
                  <w:rPr>
                    <w:rFonts w:ascii="Calibri" w:eastAsia="Calibri" w:hAnsi="Calibri" w:cs="Calibri"/>
                    <w:color w:val="000000"/>
                    <w:w w:val="25"/>
                    <w:position w:val="1"/>
                    <w:sz w:val="22"/>
                    <w:szCs w:val="22"/>
                  </w:rPr>
                  <w:t xml:space="preserve">    </w:t>
                </w:r>
              </w:p>
            </w:txbxContent>
          </v:textbox>
          <w10:wrap anchorx="page" anchory="page"/>
        </v:shape>
      </w:pict>
    </w:r>
    <w:r>
      <w:pict w14:anchorId="586CACCE">
        <v:shape id="_x0000_s2049" type="#_x0000_t202" style="position:absolute;margin-left:538.85pt;margin-top:37.45pt;width:11.7pt;height:15.9pt;z-index:-251658240;mso-position-horizontal-relative:page;mso-position-vertical-relative:page" filled="f" stroked="f">
          <v:textbox inset="0,0,0,0">
            <w:txbxContent>
              <w:p w14:paraId="6315E777" w14:textId="77777777" w:rsidR="00D740C4" w:rsidRDefault="00CD0973">
                <w:pPr>
                  <w:spacing w:line="300" w:lineRule="exact"/>
                  <w:ind w:left="40" w:right="-42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spacing w:val="-1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w w:val="24"/>
                    <w:position w:val="1"/>
                    <w:sz w:val="28"/>
                    <w:szCs w:val="28"/>
                  </w:rPr>
                  <w:t> 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021D7"/>
    <w:multiLevelType w:val="multilevel"/>
    <w:tmpl w:val="E75A25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C4"/>
    <w:rsid w:val="000E50D8"/>
    <w:rsid w:val="00CD0973"/>
    <w:rsid w:val="00D7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7C43269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ume-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ohnnywestfiel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2731</Words>
  <Characters>15567</Characters>
  <Application>Microsoft Office Word</Application>
  <DocSecurity>0</DocSecurity>
  <Lines>129</Lines>
  <Paragraphs>36</Paragraphs>
  <ScaleCrop>false</ScaleCrop>
  <Company/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2021-07-05T15:51:00Z</dcterms:modified>
</cp:coreProperties>
</file>